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Default Extension="png" ContentType="image/png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imes New Roman" w:hAnsi="Times New Roman" w:eastAsia="Times New Roman" w:ascii="Times New Roman"/>
          <w:sz w:val="48"/>
          <w:szCs w:val="48"/>
        </w:rPr>
        <w:jc w:val="left"/>
        <w:spacing w:before="44"/>
        <w:ind w:left="113"/>
      </w:pP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An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t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ho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y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 </w:t>
      </w:r>
      <w:r>
        <w:rPr>
          <w:rFonts w:cs="Times New Roman" w:hAnsi="Times New Roman" w:eastAsia="Times New Roman" w:ascii="Times New Roman"/>
          <w:color w:val="873331"/>
          <w:spacing w:val="-3"/>
          <w:w w:val="100"/>
          <w:sz w:val="48"/>
          <w:szCs w:val="48"/>
        </w:rPr>
        <w:t>B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ro</w:t>
      </w:r>
      <w:r>
        <w:rPr>
          <w:rFonts w:cs="Times New Roman" w:hAnsi="Times New Roman" w:eastAsia="Times New Roman" w:ascii="Times New Roman"/>
          <w:color w:val="873331"/>
          <w:spacing w:val="-2"/>
          <w:w w:val="100"/>
          <w:sz w:val="48"/>
          <w:szCs w:val="48"/>
        </w:rPr>
        <w:t>w</w:t>
      </w:r>
      <w:r>
        <w:rPr>
          <w:rFonts w:cs="Times New Roman" w:hAnsi="Times New Roman" w:eastAsia="Times New Roman" w:ascii="Times New Roman"/>
          <w:color w:val="873331"/>
          <w:spacing w:val="0"/>
          <w:w w:val="100"/>
          <w:sz w:val="48"/>
          <w:szCs w:val="48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48"/>
          <w:szCs w:val="48"/>
        </w:rPr>
      </w:r>
    </w:p>
    <w:p>
      <w:pPr>
        <w:rPr>
          <w:rFonts w:cs="Times New Roman" w:hAnsi="Times New Roman" w:eastAsia="Times New Roman" w:ascii="Times New Roman"/>
          <w:sz w:val="40"/>
          <w:szCs w:val="40"/>
        </w:rPr>
        <w:jc w:val="left"/>
        <w:spacing w:before="82"/>
        <w:ind w:left="113"/>
      </w:pPr>
      <w:r>
        <w:rPr>
          <w:rFonts w:cs="Times New Roman" w:hAnsi="Times New Roman" w:eastAsia="Times New Roman" w:ascii="Times New Roman"/>
          <w:spacing w:val="-1"/>
          <w:w w:val="100"/>
          <w:sz w:val="40"/>
          <w:szCs w:val="40"/>
        </w:rPr>
        <w:t>O</w:t>
      </w:r>
      <w:r>
        <w:rPr>
          <w:rFonts w:cs="Times New Roman" w:hAnsi="Times New Roman" w:eastAsia="Times New Roman" w:ascii="Times New Roman"/>
          <w:spacing w:val="-2"/>
          <w:w w:val="100"/>
          <w:sz w:val="40"/>
          <w:szCs w:val="4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fi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e</w:t>
      </w:r>
      <w:r>
        <w:rPr>
          <w:rFonts w:cs="Times New Roman" w:hAnsi="Times New Roman" w:eastAsia="Times New Roman" w:ascii="Times New Roman"/>
          <w:spacing w:val="-5"/>
          <w:w w:val="100"/>
          <w:sz w:val="40"/>
          <w:szCs w:val="40"/>
        </w:rPr>
        <w:t> </w:t>
      </w:r>
      <w:r>
        <w:rPr>
          <w:rFonts w:cs="Times New Roman" w:hAnsi="Times New Roman" w:eastAsia="Times New Roman" w:ascii="Times New Roman"/>
          <w:spacing w:val="-1"/>
          <w:w w:val="100"/>
          <w:sz w:val="40"/>
          <w:szCs w:val="4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d</w:t>
      </w:r>
      <w:r>
        <w:rPr>
          <w:rFonts w:cs="Times New Roman" w:hAnsi="Times New Roman" w:eastAsia="Times New Roman" w:ascii="Times New Roman"/>
          <w:spacing w:val="-4"/>
          <w:w w:val="100"/>
          <w:sz w:val="40"/>
          <w:szCs w:val="4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in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s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ra</w:t>
      </w:r>
      <w:r>
        <w:rPr>
          <w:rFonts w:cs="Times New Roman" w:hAnsi="Times New Roman" w:eastAsia="Times New Roman" w:ascii="Times New Roman"/>
          <w:spacing w:val="-3"/>
          <w:w w:val="100"/>
          <w:sz w:val="40"/>
          <w:szCs w:val="4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40"/>
          <w:szCs w:val="40"/>
        </w:rPr>
        <w:t>or</w:t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5"/>
        <w:ind w:left="113" w:right="7802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Hi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yj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Ltd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before="1" w:lineRule="auto" w:line="276"/>
        <w:ind w:left="113" w:right="8119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Big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Peg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Bi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2"/>
          <w:szCs w:val="22"/>
        </w:rPr>
        <w:jc w:val="left"/>
        <w:spacing w:before="19" w:lineRule="exact" w:line="220"/>
      </w:pPr>
      <w:r>
        <w:rPr>
          <w:sz w:val="22"/>
          <w:szCs w:val="22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e: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4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9"/>
          <w:sz w:val="13"/>
          <w:szCs w:val="13"/>
        </w:rPr>
        <w:t>th</w:t>
      </w:r>
      <w:r>
        <w:rPr>
          <w:rFonts w:cs="Times New Roman" w:hAnsi="Times New Roman" w:eastAsia="Times New Roman" w:ascii="Times New Roman"/>
          <w:i/>
          <w:spacing w:val="12"/>
          <w:w w:val="100"/>
          <w:position w:val="9"/>
          <w:sz w:val="13"/>
          <w:szCs w:val="13"/>
        </w:rPr>
        <w:t> 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i/>
          <w:spacing w:val="-2"/>
          <w:w w:val="100"/>
          <w:position w:val="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er</w:t>
      </w:r>
      <w:r>
        <w:rPr>
          <w:rFonts w:cs="Times New Roman" w:hAnsi="Times New Roman" w:eastAsia="Times New Roman" w:ascii="Times New Roman"/>
          <w:i/>
          <w:spacing w:val="-9"/>
          <w:w w:val="100"/>
          <w:position w:val="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-1"/>
          <w:w w:val="100"/>
          <w:position w:val="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position w:val="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position w:val="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spacing w:val="0"/>
          <w:w w:val="100"/>
          <w:position w:val="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5" w:lineRule="exact" w:line="160"/>
      </w:pPr>
      <w:r>
        <w:rPr>
          <w:sz w:val="16"/>
          <w:szCs w:val="16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5"/>
        <w:ind w:left="113" w:right="133"/>
      </w:pP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8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275"/>
        <w:ind w:left="113" w:right="73"/>
      </w:pP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q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9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47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j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,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99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99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99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99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2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47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35"/>
        <w:ind w:left="473"/>
      </w:pP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</w:t>
      </w:r>
      <w:r>
        <w:rPr>
          <w:rFonts w:cs="Segoe MDL2 Assets" w:hAnsi="Segoe MDL2 Assets" w:eastAsia="Segoe MDL2 Assets" w:ascii="Segoe MDL2 Assets"/>
          <w:spacing w:val="0"/>
          <w:w w:val="45"/>
          <w:sz w:val="20"/>
          <w:szCs w:val="20"/>
        </w:rPr>
        <w:t>         </w:t>
      </w:r>
      <w:r>
        <w:rPr>
          <w:rFonts w:cs="Segoe MDL2 Assets" w:hAnsi="Segoe MDL2 Assets" w:eastAsia="Segoe MDL2 Assets" w:ascii="Segoe MDL2 Assets"/>
          <w:spacing w:val="22"/>
          <w:w w:val="45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7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8"/>
          <w:szCs w:val="28"/>
        </w:rPr>
        <w:jc w:val="left"/>
        <w:spacing w:before="18" w:lineRule="exact" w:line="280"/>
      </w:pPr>
      <w:r>
        <w:rPr>
          <w:sz w:val="28"/>
          <w:szCs w:val="28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10"/>
          <w:szCs w:val="10"/>
        </w:rPr>
        <w:jc w:val="left"/>
        <w:spacing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both"/>
        <w:spacing w:lineRule="auto" w:line="275"/>
        <w:ind w:left="113" w:right="370"/>
      </w:pP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x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8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w,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v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7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p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sz w:val="26"/>
          <w:szCs w:val="26"/>
        </w:rPr>
        <w:jc w:val="left"/>
        <w:spacing w:before="5" w:lineRule="exact" w:line="260"/>
      </w:pPr>
      <w:r>
        <w:rPr>
          <w:sz w:val="26"/>
          <w:szCs w:val="26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auto" w:line="828"/>
        <w:ind w:left="113" w:right="3625"/>
      </w:pP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k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4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g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f</w:t>
      </w:r>
      <w:r>
        <w:rPr>
          <w:rFonts w:cs="Times New Roman" w:hAnsi="Times New Roman" w:eastAsia="Times New Roman" w:ascii="Times New Roman"/>
          <w:spacing w:val="5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spacing w:val="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6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3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.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spacing w:val="13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6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i</w:t>
      </w:r>
      <w:r>
        <w:rPr>
          <w:rFonts w:cs="Times New Roman" w:hAnsi="Times New Roman" w:eastAsia="Times New Roman" w:ascii="Times New Roman"/>
          <w:spacing w:val="1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c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spacing w:val="12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8"/>
        <w:ind w:left="11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h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y</w:t>
      </w:r>
      <w:r>
        <w:rPr>
          <w:rFonts w:cs="Times New Roman" w:hAnsi="Times New Roman" w:eastAsia="Times New Roman" w:ascii="Times New Roman"/>
          <w:i/>
          <w:spacing w:val="-9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B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me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Up</w:t>
      </w: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R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o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1"/>
        <w:ind w:left="11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u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ley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-3"/>
          <w:w w:val="100"/>
          <w:sz w:val="20"/>
          <w:szCs w:val="20"/>
        </w:rPr>
        <w:t>W</w:t>
      </w:r>
      <w:r>
        <w:rPr>
          <w:rFonts w:cs="Times New Roman" w:hAnsi="Times New Roman" w:eastAsia="Times New Roman" w:ascii="Times New Roman"/>
          <w:i/>
          <w:spacing w:val="3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Mi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l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a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n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d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B1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AAA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T: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4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3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-2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ind w:left="113"/>
      </w:pP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M: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8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7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5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6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-4"/>
          <w:w w:val="100"/>
          <w:sz w:val="20"/>
          <w:szCs w:val="20"/>
        </w:rPr>
        <w:t> 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0</w:t>
      </w:r>
      <w:r>
        <w:rPr>
          <w:rFonts w:cs="Times New Roman" w:hAnsi="Times New Roman" w:eastAsia="Times New Roman" w:ascii="Times New Roman"/>
          <w:i/>
          <w:spacing w:val="-1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2</w:t>
      </w:r>
      <w:r>
        <w:rPr>
          <w:rFonts w:cs="Times New Roman" w:hAnsi="Times New Roman" w:eastAsia="Times New Roman" w:ascii="Times New Roman"/>
          <w:i/>
          <w:spacing w:val="0"/>
          <w:w w:val="100"/>
          <w:sz w:val="20"/>
          <w:szCs w:val="20"/>
        </w:rPr>
        <w:t>1</w:t>
      </w:r>
      <w:r>
        <w:rPr>
          <w:rFonts w:cs="Times New Roman" w:hAnsi="Times New Roman" w:eastAsia="Times New Roman" w:ascii="Times New Roman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lineRule="exact" w:line="220"/>
        <w:ind w:left="113"/>
        <w:sectPr>
          <w:pgSz w:w="11920" w:h="16840"/>
          <w:pgMar w:top="1340" w:bottom="280" w:left="1380" w:right="1260"/>
        </w:sectPr>
      </w:pPr>
      <w:r>
        <w:rPr>
          <w:rFonts w:cs="Times New Roman" w:hAnsi="Times New Roman" w:eastAsia="Times New Roman" w:ascii="Times New Roman"/>
          <w:i/>
          <w:spacing w:val="1"/>
          <w:w w:val="100"/>
          <w:sz w:val="20"/>
          <w:szCs w:val="20"/>
        </w:rPr>
        <w:t>E</w:t>
      </w:r>
      <w:r>
        <w:rPr>
          <w:rFonts w:cs="Times New Roman" w:hAnsi="Times New Roman" w:eastAsia="Times New Roman" w:ascii="Times New Roman"/>
          <w:i/>
          <w:color w:val="63605F"/>
          <w:spacing w:val="0"/>
          <w:w w:val="100"/>
          <w:sz w:val="20"/>
          <w:szCs w:val="20"/>
        </w:rPr>
        <w:t>:</w:t>
      </w:r>
      <w:r>
        <w:rPr>
          <w:rFonts w:cs="Times New Roman" w:hAnsi="Times New Roman" w:eastAsia="Times New Roman" w:ascii="Times New Roman"/>
          <w:i/>
          <w:color w:val="63605F"/>
          <w:spacing w:val="-1"/>
          <w:w w:val="100"/>
          <w:sz w:val="20"/>
          <w:szCs w:val="20"/>
        </w:rPr>
        <w:t> </w:t>
      </w:r>
      <w:hyperlink r:id="rId4"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20"/>
            <w:szCs w:val="20"/>
          </w:rPr>
          <w:t>i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20"/>
            <w:szCs w:val="20"/>
          </w:rPr>
          <w:t>n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20"/>
            <w:szCs w:val="20"/>
          </w:rPr>
          <w:t>f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-1"/>
            <w:w w:val="100"/>
            <w:sz w:val="20"/>
            <w:szCs w:val="20"/>
          </w:rPr>
          <w:t>@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20"/>
            <w:szCs w:val="20"/>
          </w:rPr>
          <w:t>d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20"/>
            <w:szCs w:val="20"/>
          </w:rPr>
          <w:t>a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20"/>
            <w:szCs w:val="20"/>
          </w:rPr>
          <w:t>yj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-1"/>
            <w:w w:val="100"/>
            <w:sz w:val="20"/>
            <w:szCs w:val="20"/>
          </w:rPr>
          <w:t>b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20"/>
            <w:szCs w:val="20"/>
          </w:rPr>
          <w:t>.c</w:t>
        </w:r>
        <w:r>
          <w:rPr>
            <w:rFonts w:cs="Times New Roman" w:hAnsi="Times New Roman" w:eastAsia="Times New Roman" w:ascii="Times New Roman"/>
            <w:i/>
            <w:color w:val="000000"/>
            <w:spacing w:val="1"/>
            <w:w w:val="100"/>
            <w:sz w:val="20"/>
            <w:szCs w:val="20"/>
          </w:rPr>
          <w:t>o</w:t>
        </w:r>
        <w:r>
          <w:rPr>
            <w:rFonts w:cs="Times New Roman" w:hAnsi="Times New Roman" w:eastAsia="Times New Roman" w:ascii="Times New Roman"/>
            <w:i/>
            <w:color w:val="000000"/>
            <w:spacing w:val="0"/>
            <w:w w:val="100"/>
            <w:sz w:val="20"/>
            <w:szCs w:val="20"/>
          </w:rPr>
          <w:t>m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20"/>
          <w:szCs w:val="20"/>
        </w:rPr>
        <w:jc w:val="left"/>
        <w:spacing w:before="94"/>
        <w:ind w:left="168"/>
      </w:pPr>
      <w:r>
        <w:pict>
          <v:group style="position:absolute;margin-left:55.5pt;margin-top:51pt;width:489.75pt;height:0pt;mso-position-horizontal-relative:page;mso-position-vertical-relative:page;z-index:-67" coordorigin="1110,1020" coordsize="9795,0">
            <v:shape style="position:absolute;left:1110;top:1020;width:9795;height:0" coordorigin="1110,1020" coordsize="9795,0" path="m1110,1020l10905,1020e" filled="f" stroked="t" strokeweight="0.75pt" strokecolor="#C00000">
              <v:path arrowok="t"/>
            </v:shape>
            <w10:wrap type="none"/>
          </v:group>
        </w:pict>
      </w:r>
      <w:r>
        <w:pict>
          <v:shape type="#_x0000_t75" style="width:116.308pt;height:33.4637pt">
            <v:imagedata o:title="" r:id="rId5"/>
          </v:shape>
        </w:pict>
      </w:r>
      <w:r>
        <w:rPr>
          <w:rFonts w:cs="Times New Roman" w:hAnsi="Times New Roman" w:eastAsia="Times New Roman" w:ascii="Times New Roman"/>
          <w:sz w:val="20"/>
          <w:szCs w:val="20"/>
        </w:rPr>
      </w:r>
    </w:p>
    <w:p>
      <w:pPr>
        <w:rPr>
          <w:sz w:val="24"/>
          <w:szCs w:val="24"/>
        </w:rPr>
        <w:jc w:val="left"/>
        <w:spacing w:before="14" w:lineRule="exact" w:line="240"/>
      </w:pPr>
      <w:r>
        <w:rPr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5"/>
        <w:ind w:left="118"/>
      </w:pP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ht</w:t>
      </w:r>
      <w:r>
        <w:rPr>
          <w:rFonts w:cs="Times New Roman" w:hAnsi="Times New Roman" w:eastAsia="Times New Roman" w:ascii="Times New Roman"/>
          <w:b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inf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b/>
          <w:spacing w:val="-2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b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-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-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b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re</w:t>
      </w:r>
      <w:r>
        <w:rPr>
          <w:rFonts w:cs="Times New Roman" w:hAnsi="Times New Roman" w:eastAsia="Times New Roman" w:ascii="Times New Roman"/>
          <w:b/>
          <w:spacing w:val="1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b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</w:r>
    </w:p>
    <w:p>
      <w:pPr>
        <w:rPr>
          <w:rFonts w:cs="Times New Roman" w:hAnsi="Times New Roman" w:eastAsia="Times New Roman" w:ascii="Times New Roman"/>
          <w:sz w:val="19"/>
          <w:szCs w:val="19"/>
        </w:rPr>
        <w:jc w:val="left"/>
        <w:spacing w:before="31" w:lineRule="auto" w:line="275"/>
        <w:ind w:left="118" w:right="85"/>
      </w:pP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©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ese</w:t>
      </w:r>
      <w:r>
        <w:rPr>
          <w:rFonts w:cs="Times New Roman" w:hAnsi="Times New Roman" w:eastAsia="Times New Roman" w:ascii="Times New Roman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2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ice</w:t>
      </w:r>
      <w:r>
        <w:rPr>
          <w:rFonts w:cs="Times New Roman" w:hAnsi="Times New Roman" w:eastAsia="Times New Roman" w:ascii="Times New Roman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at</w:t>
      </w:r>
      <w:r>
        <w:rPr>
          <w:rFonts w:cs="Times New Roman" w:hAnsi="Times New Roman" w:eastAsia="Times New Roman" w:ascii="Times New Roman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spacing w:val="-1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FF"/>
          <w:spacing w:val="-11"/>
          <w:w w:val="100"/>
          <w:sz w:val="19"/>
          <w:szCs w:val="19"/>
        </w:rPr>
      </w:r>
      <w:hyperlink r:id="rId6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9"/>
            <w:szCs w:val="19"/>
            <w:u w:val="single" w:color="0000FF"/>
          </w:rPr>
          <w:t>v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er</w:t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19"/>
            <w:szCs w:val="19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letter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 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  <w:t>e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9"/>
            <w:szCs w:val="19"/>
            <w:u w:val="single" w:color="0000FF"/>
          </w:rPr>
          <w:t>x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9"/>
            <w:szCs w:val="19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  <w:t>p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les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19"/>
            <w:szCs w:val="19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19"/>
            <w:szCs w:val="19"/>
          </w:rPr>
          <w:t>a</w:t>
        </w:r>
      </w:hyperlink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2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0</w:t>
      </w:r>
      <w:r>
        <w:rPr>
          <w:rFonts w:cs="Times New Roman" w:hAnsi="Times New Roman" w:eastAsia="Times New Roman" w:ascii="Times New Roman"/>
          <w:color w:val="000000"/>
          <w:spacing w:val="5"/>
          <w:w w:val="100"/>
          <w:sz w:val="19"/>
          <w:szCs w:val="19"/>
        </w:rPr>
        <w:t>1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3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J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see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ad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tic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lar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letter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x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wn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elp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em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ite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eir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wn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al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welc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3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k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-9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4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ite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FF"/>
          <w:spacing w:val="-47"/>
          <w:w w:val="100"/>
          <w:sz w:val="19"/>
          <w:szCs w:val="19"/>
        </w:rPr>
        <w:t> </w:t>
      </w:r>
      <w:hyperlink r:id="rId7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19"/>
            <w:szCs w:val="19"/>
            <w:u w:val="single" w:color="0000FF"/>
          </w:rPr>
          <w:t>w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w.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19"/>
            <w:szCs w:val="19"/>
            <w:u w:val="single" w:color="0000FF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  <w:u w:val="single" w:color="0000FF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  <w:t>m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  <w:u w:val="single" w:color="0000FF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19"/>
            <w:szCs w:val="19"/>
          </w:rPr>
          <w:t>.</w:t>
        </w:r>
        <w:r>
          <w:rPr>
            <w:rFonts w:cs="Times New Roman" w:hAnsi="Times New Roman" w:eastAsia="Times New Roman" w:ascii="Times New Roman"/>
            <w:color w:val="000000"/>
            <w:spacing w:val="-12"/>
            <w:w w:val="100"/>
            <w:sz w:val="19"/>
            <w:szCs w:val="19"/>
          </w:rPr>
          <w:t> 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19"/>
            <w:szCs w:val="19"/>
          </w:rPr>
          <w:t>H</w:t>
        </w:r>
      </w:hyperlink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we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color w:val="000000"/>
          <w:spacing w:val="-8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lett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ted</w:t>
      </w:r>
      <w:r>
        <w:rPr>
          <w:rFonts w:cs="Times New Roman" w:hAnsi="Times New Roman" w:eastAsia="Times New Roman" w:ascii="Times New Roman"/>
          <w:color w:val="000000"/>
          <w:spacing w:val="-7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d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aila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we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b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ites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wit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.</w:t>
      </w:r>
      <w:r>
        <w:rPr>
          <w:rFonts w:cs="Times New Roman" w:hAnsi="Times New Roman" w:eastAsia="Times New Roman" w:ascii="Times New Roman"/>
          <w:color w:val="000000"/>
          <w:spacing w:val="-1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</w:t>
      </w:r>
      <w:r>
        <w:rPr>
          <w:rFonts w:cs="Times New Roman" w:hAnsi="Times New Roman" w:eastAsia="Times New Roman" w:ascii="Times New Roman"/>
          <w:color w:val="000000"/>
          <w:spacing w:val="3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y</w:t>
      </w:r>
      <w:r>
        <w:rPr>
          <w:rFonts w:cs="Times New Roman" w:hAnsi="Times New Roman" w:eastAsia="Times New Roman" w:ascii="Times New Roman"/>
          <w:color w:val="000000"/>
          <w:spacing w:val="-6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q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esti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elati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g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u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f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h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is</w:t>
      </w:r>
      <w:r>
        <w:rPr>
          <w:rFonts w:cs="Times New Roman" w:hAnsi="Times New Roman" w:eastAsia="Times New Roman" w:ascii="Times New Roman"/>
          <w:color w:val="000000"/>
          <w:spacing w:val="-2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c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o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v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er</w:t>
      </w:r>
      <w:r>
        <w:rPr>
          <w:rFonts w:cs="Times New Roman" w:hAnsi="Times New Roman" w:eastAsia="Times New Roman" w:ascii="Times New Roman"/>
          <w:color w:val="000000"/>
          <w:spacing w:val="-4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letter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1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late</w:t>
      </w:r>
      <w:r>
        <w:rPr>
          <w:rFonts w:cs="Times New Roman" w:hAnsi="Times New Roman" w:eastAsia="Times New Roman" w:ascii="Times New Roman"/>
          <w:color w:val="000000"/>
          <w:spacing w:val="-3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2"/>
          <w:w w:val="100"/>
          <w:sz w:val="19"/>
          <w:szCs w:val="19"/>
        </w:rPr>
        <w:t>p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lease</w:t>
      </w:r>
      <w:r>
        <w:rPr>
          <w:rFonts w:cs="Times New Roman" w:hAnsi="Times New Roman" w:eastAsia="Times New Roman" w:ascii="Times New Roman"/>
          <w:color w:val="000000"/>
          <w:spacing w:val="-5"/>
          <w:w w:val="100"/>
          <w:sz w:val="19"/>
          <w:szCs w:val="19"/>
        </w:rPr>
        <w:t> 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e</w:t>
      </w:r>
      <w:r>
        <w:rPr>
          <w:rFonts w:cs="Times New Roman" w:hAnsi="Times New Roman" w:eastAsia="Times New Roman" w:ascii="Times New Roman"/>
          <w:color w:val="000000"/>
          <w:spacing w:val="-1"/>
          <w:w w:val="100"/>
          <w:sz w:val="19"/>
          <w:szCs w:val="19"/>
        </w:rPr>
        <w:t>m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ail: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  <w:t> </w:t>
      </w:r>
      <w:hyperlink r:id="rId8"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</w:rPr>
          <w:t>i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  <w:t>n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</w:rPr>
          <w:t>f</w:t>
        </w:r>
        <w:r>
          <w:rPr>
            <w:rFonts w:cs="Times New Roman" w:hAnsi="Times New Roman" w:eastAsia="Times New Roman" w:ascii="Times New Roman"/>
            <w:color w:val="0000FF"/>
            <w:spacing w:val="-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</w:rPr>
          <w:t>@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  <w:t>d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</w:rPr>
          <w:t>a</w:t>
        </w:r>
        <w:r>
          <w:rPr>
            <w:rFonts w:cs="Times New Roman" w:hAnsi="Times New Roman" w:eastAsia="Times New Roman" w:ascii="Times New Roman"/>
            <w:color w:val="0000FF"/>
            <w:spacing w:val="-6"/>
            <w:w w:val="100"/>
            <w:sz w:val="19"/>
            <w:szCs w:val="19"/>
          </w:rPr>
          <w:t>y</w:t>
        </w:r>
        <w:r>
          <w:rPr>
            <w:rFonts w:cs="Times New Roman" w:hAnsi="Times New Roman" w:eastAsia="Times New Roman" w:ascii="Times New Roman"/>
            <w:color w:val="0000FF"/>
            <w:spacing w:val="2"/>
            <w:w w:val="100"/>
            <w:sz w:val="19"/>
            <w:szCs w:val="19"/>
          </w:rPr>
          <w:t>j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  <w:t>b</w:t>
        </w:r>
        <w:r>
          <w:rPr>
            <w:rFonts w:cs="Times New Roman" w:hAnsi="Times New Roman" w:eastAsia="Times New Roman" w:ascii="Times New Roman"/>
            <w:color w:val="0000FF"/>
            <w:spacing w:val="0"/>
            <w:w w:val="100"/>
            <w:sz w:val="19"/>
            <w:szCs w:val="19"/>
          </w:rPr>
          <w:t>.</w:t>
        </w:r>
        <w:r>
          <w:rPr>
            <w:rFonts w:cs="Times New Roman" w:hAnsi="Times New Roman" w:eastAsia="Times New Roman" w:ascii="Times New Roman"/>
            <w:color w:val="0000FF"/>
            <w:spacing w:val="-3"/>
            <w:w w:val="100"/>
            <w:sz w:val="19"/>
            <w:szCs w:val="19"/>
          </w:rPr>
          <w:t>c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  <w:t>o</w:t>
        </w:r>
        <w:r>
          <w:rPr>
            <w:rFonts w:cs="Times New Roman" w:hAnsi="Times New Roman" w:eastAsia="Times New Roman" w:ascii="Times New Roman"/>
            <w:color w:val="0000FF"/>
            <w:spacing w:val="1"/>
            <w:w w:val="100"/>
            <w:sz w:val="19"/>
            <w:szCs w:val="19"/>
          </w:rPr>
          <w:t>m</w:t>
        </w:r>
        <w:r>
          <w:rPr>
            <w:rFonts w:cs="Times New Roman" w:hAnsi="Times New Roman" w:eastAsia="Times New Roman" w:ascii="Times New Roman"/>
            <w:color w:val="000000"/>
            <w:spacing w:val="0"/>
            <w:w w:val="100"/>
            <w:sz w:val="19"/>
            <w:szCs w:val="19"/>
          </w:rPr>
          <w:t>.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19"/>
          <w:szCs w:val="19"/>
        </w:rPr>
      </w:r>
    </w:p>
    <w:sectPr>
      <w:pgSz w:w="11920" w:h="16840"/>
      <w:pgMar w:top="1320" w:bottom="280" w:left="1000" w:right="1060"/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info@dayjob.com" TargetMode="External"/><Relationship Id="rId5" Type="http://schemas.openxmlformats.org/officeDocument/2006/relationships/image" Target="media\image1.png"/><Relationship Id="rId6" Type="http://schemas.openxmlformats.org/officeDocument/2006/relationships/hyperlink" Target="http://www.dayjob.com/content/cover-letter-examples-314.htm" TargetMode="External"/><Relationship Id="rId7" Type="http://schemas.openxmlformats.org/officeDocument/2006/relationships/hyperlink" Target="http://www.dayjob.com/" TargetMode="External"/><Relationship Id="rId8" Type="http://schemas.openxmlformats.org/officeDocument/2006/relationships/hyperlink" Target="mailto:info@dayjob.com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